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C001EB" w:rsidRDefault="00257829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Radiologia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9D7BE6" w:rsidRDefault="009D7BE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7BE6">
              <w:rPr>
                <w:rFonts w:ascii="Times New Roman" w:hAnsi="Times New Roman" w:cs="Times New Roman"/>
                <w:sz w:val="20"/>
                <w:szCs w:val="20"/>
              </w:rPr>
              <w:t>Mgr Paulina Maciejewska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9D7BE6" w:rsidRDefault="009D7BE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7BE6">
              <w:rPr>
                <w:rFonts w:ascii="Times New Roman" w:hAnsi="Times New Roman" w:cs="Times New Roman"/>
                <w:sz w:val="20"/>
                <w:szCs w:val="20"/>
              </w:rPr>
              <w:t>Mgr Paulina Maciejewska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II</w:t>
            </w:r>
            <w:r w:rsidR="0025782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57829" w:rsidP="002578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A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297C92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297C9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9D7BE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9D7BE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9D7BE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D00E11" w:rsidRDefault="00D00E11" w:rsidP="00E602D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0E11">
              <w:rPr>
                <w:rFonts w:ascii="Times New Roman" w:hAnsi="Times New Roman" w:cs="Times New Roman"/>
                <w:sz w:val="20"/>
                <w:szCs w:val="20"/>
              </w:rPr>
              <w:t>Wymagania wstępne obejmują zakres wiadomości z biologii i fizyki programu liceum ogólnokształcącego przewidzianych do egzaminu maturalnego w stopniu podstawowym.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D00E11" w:rsidRDefault="00D00E11" w:rsidP="00E602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0E11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W wyniku procesu kształcenia student</w:t>
            </w:r>
            <w:r w:rsidRPr="00D00E11">
              <w:rPr>
                <w:rFonts w:ascii="Times New Roman" w:hAnsi="Times New Roman" w:cs="Times New Roman"/>
                <w:sz w:val="20"/>
                <w:szCs w:val="20"/>
              </w:rPr>
              <w:t xml:space="preserve"> będzie potrafił przygotować chorego do badań radiologicznych oraz opiekować się pacjentem leczonym metodą radioterapii.</w:t>
            </w:r>
          </w:p>
        </w:tc>
      </w:tr>
      <w:tr w:rsidR="00A45FA3" w:rsidRPr="00114B2C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36BC1" w:rsidRDefault="00A45FA3" w:rsidP="00A43E9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E36B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 xml:space="preserve">wykłady problemowy, wykład </w:t>
            </w:r>
            <w:r w:rsidR="00E36BC1" w:rsidRPr="00E36BC1">
              <w:rPr>
                <w:rFonts w:ascii="Times New Roman" w:hAnsi="Times New Roman" w:cs="Times New Roman"/>
                <w:sz w:val="20"/>
                <w:szCs w:val="20"/>
              </w:rPr>
              <w:t>problemowy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>, wykład informacyjny, wykład multimedialny</w:t>
            </w:r>
            <w:r w:rsidR="00A43E99" w:rsidRPr="00E36BC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E36BC1" w:rsidRPr="00E36BC1" w:rsidRDefault="00A45FA3" w:rsidP="00A43E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6BC1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E36B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36BC1" w:rsidRPr="00E36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praca w zespołach, pokaz, prezentacja multimedialna</w:t>
            </w:r>
            <w:r w:rsid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:rsidR="0072599A" w:rsidRPr="00035F3D" w:rsidRDefault="00A45FA3" w:rsidP="00A43E99">
            <w:pPr>
              <w:spacing w:after="0" w:line="240" w:lineRule="auto"/>
              <w:rPr>
                <w:kern w:val="1"/>
                <w:sz w:val="20"/>
                <w:szCs w:val="20"/>
              </w:rPr>
            </w:pPr>
            <w:r w:rsidRP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 w:rsidRPr="00E36B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6BC1" w:rsidRPr="00E36BC1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analiza tekstu , opracowanie tematów (praca pisemna lub prezentacja multimedialna)</w:t>
            </w:r>
            <w:r w:rsidR="00A43E99" w:rsidRPr="00E36BC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77142" w:rsidRDefault="00A45FA3" w:rsidP="00C77142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C771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142" w:rsidRPr="00C7714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77142" w:rsidRPr="00C77142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radiogramy, atlasy radiologiczne</w:t>
            </w:r>
          </w:p>
          <w:p w:rsidR="00F85747" w:rsidRPr="00C77142" w:rsidRDefault="00A45FA3" w:rsidP="006F0B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7714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7714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C77142" w:rsidRPr="00C7714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77142" w:rsidRPr="00C77142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radiogramy, atlasy radiologiczne, praca w grupach, dyskusja</w:t>
            </w:r>
            <w:r w:rsidR="00804F11" w:rsidRPr="00C771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000B" w:rsidRPr="00C77142" w:rsidRDefault="00A45FA3" w:rsidP="00C77142">
            <w:pPr>
              <w:spacing w:after="0" w:line="240" w:lineRule="auto"/>
              <w:rPr>
                <w:kern w:val="2"/>
                <w:sz w:val="20"/>
                <w:szCs w:val="20"/>
              </w:rPr>
            </w:pPr>
            <w:r w:rsidRPr="00C771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C77142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C77142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C77142" w:rsidRPr="00C7714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 lub praca pisemna.</w:t>
            </w:r>
          </w:p>
        </w:tc>
      </w:tr>
      <w:tr w:rsidR="00A45FA3" w:rsidRPr="00114B2C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36F4E" w:rsidRPr="00114B2C" w:rsidTr="000C3F12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036F4E" w:rsidRPr="001974C2" w:rsidRDefault="00036F4E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36F4E" w:rsidRPr="00B208E7" w:rsidRDefault="00B208E7" w:rsidP="00AB4B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B208E7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K_A.W26. metody obrazowania i zasady przeprowadzania obrazowania tymi metodami oraz</w:t>
            </w:r>
            <w:r w:rsidRPr="00B208E7"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208E7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zasady ochrony radiologicznej.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036F4E" w:rsidRPr="00AB4B12" w:rsidRDefault="00B20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142009" w:rsidRPr="00114B2C" w:rsidTr="000C3F12">
        <w:trPr>
          <w:trHeight w:val="16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42009" w:rsidRPr="00AB4B12" w:rsidRDefault="00AB4B12" w:rsidP="00AB4B1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sz w:val="20"/>
                <w:szCs w:val="20"/>
              </w:rPr>
              <w:t>K_A.U11.stosować zasady ochrony radiologicznej.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42009" w:rsidRPr="00AB4B12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AB4B12" w:rsidRPr="00114B2C" w:rsidTr="00B208E7">
        <w:trPr>
          <w:trHeight w:val="1142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B4B12" w:rsidRPr="001974C2" w:rsidRDefault="00AB4B12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B4B12" w:rsidRPr="00AB4B12" w:rsidRDefault="00AB4B12" w:rsidP="00AB4B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AB4B1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K_K03. samodzielnego i rzetelnego wykonywania zawodu zgodnie z zasadami etyki, w tym przestrzegania wartości i powinności moralnych w opiece nad pacjentem</w:t>
            </w:r>
            <w:r w:rsidRPr="00AB4B12"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AB4B1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przestrzegania praw pacjenta</w:t>
            </w:r>
            <w:r w:rsidRPr="00AB4B12"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AB4B1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B4B12" w:rsidRPr="00AB4B12" w:rsidRDefault="00265E1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B4B12" w:rsidRPr="00114B2C" w:rsidTr="00B208E7">
        <w:trPr>
          <w:trHeight w:val="1142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B4B12" w:rsidRPr="001974C2" w:rsidRDefault="00AB4B12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B4B12" w:rsidRPr="00C45968" w:rsidRDefault="00AB4B12" w:rsidP="00AB4B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45968">
              <w:rPr>
                <w:rFonts w:ascii="Times New Roman" w:hAnsi="Times New Roman" w:cs="Times New Roman"/>
                <w:sz w:val="20"/>
                <w:szCs w:val="20"/>
              </w:rPr>
              <w:t>K_K07. Student dostrzega i rozpoznaje własne ograniczenia w zakresie wiedzy, umiejętności i kompetencji;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B4B12" w:rsidRPr="00AB4B12" w:rsidRDefault="00AB4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E24D8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>Diagnostyka radiologiczna – rodzaje, wskazania do badań radiologicznych.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Pr="00115F03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4D8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Radioterapia – rodzaje, wskazania, opieka nad chorym leczonym radioterapią.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4D8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Badania radiologiczne wykonywane w określonych schorzeniach. Diagnostyka ultrasonograficzna.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24D8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Zasady przygotowania pacjentów do badań radiologicznych i USG.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24D8B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 xml:space="preserve">Rola pielęgniarki w opiece nad pacjentem po badaniu radiologicznym i USG.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4D8B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3A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hAnsi="Times New Roman" w:cs="Times New Roman"/>
                <w:sz w:val="20"/>
                <w:szCs w:val="20"/>
              </w:rPr>
              <w:t>Zadania pielęgniarki w opiece nad pacjentem poddanym radioterapii.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E24D8B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7432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Metody obrazowania i zasady przeprowadzania obrazowania tymi metodami oraz zasady ochrony radiologicznej.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Pr="00233ED4" w:rsidRDefault="00CF037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E24D8B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7432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Środki kontrastowe stosowane w radiologii.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24D8B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24D8B" w:rsidRPr="00E24D8B" w:rsidRDefault="00E24D8B" w:rsidP="00E24D8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Diagnostyka obrazowa stanów nagłych, badania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24D8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i zabiegi w pracowni naczyniowej.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24D8B" w:rsidRDefault="00E24D8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F037F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F037F" w:rsidRPr="00CF037F" w:rsidRDefault="00CF037F" w:rsidP="00CF03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37F">
              <w:rPr>
                <w:rFonts w:ascii="Times New Roman" w:hAnsi="Times New Roman" w:cs="Times New Roman"/>
                <w:sz w:val="20"/>
                <w:szCs w:val="20"/>
              </w:rPr>
              <w:t>Opracuj poradnik dla pacjentów przygotowujących się do badania USG brzucha.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F037F" w:rsidRPr="00A31838" w:rsidRDefault="00CF037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CF037F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F037F" w:rsidRPr="00CF037F" w:rsidRDefault="00CF037F" w:rsidP="00CF037F">
            <w:pPr>
              <w:jc w:val="both"/>
              <w:rPr>
                <w:rFonts w:ascii="Times New Roman" w:hAnsi="Times New Roman" w:cs="Times New Roman"/>
              </w:rPr>
            </w:pPr>
            <w:r w:rsidRPr="00CF037F">
              <w:rPr>
                <w:rFonts w:ascii="Times New Roman" w:hAnsi="Times New Roman" w:cs="Times New Roman"/>
                <w:sz w:val="20"/>
                <w:szCs w:val="20"/>
              </w:rPr>
              <w:t>Opracuj poradnik dla pacjentów przygotowujących się do badań radiologicznych przewodu pokarmowego.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F037F" w:rsidRDefault="00CF037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3B2" w:rsidRPr="004333B2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4333B2" w:rsidRPr="004333B2" w:rsidRDefault="004333B2" w:rsidP="004333B2">
            <w:pPr>
              <w:numPr>
                <w:ilvl w:val="0"/>
                <w:numId w:val="3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:rsidR="001D0798" w:rsidRDefault="001D0798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:rsidR="001D0798" w:rsidRPr="001D0798" w:rsidRDefault="004333B2" w:rsidP="001D0798">
            <w:pPr>
              <w:numPr>
                <w:ilvl w:val="0"/>
                <w:numId w:val="3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</w:p>
          <w:p w:rsidR="004333B2" w:rsidRPr="001D0798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4333B2" w:rsidRPr="004333B2" w:rsidRDefault="004333B2" w:rsidP="004333B2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1D0798" w:rsidRDefault="00860F16" w:rsidP="001D0798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kolokwium </w:t>
            </w:r>
          </w:p>
          <w:p w:rsidR="004333B2" w:rsidRPr="00860F16" w:rsidRDefault="001D0798" w:rsidP="00860F16">
            <w:pPr>
              <w:numPr>
                <w:ilvl w:val="0"/>
                <w:numId w:val="3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1D079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</w:t>
            </w:r>
            <w:r w:rsidR="00860F1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 kolokwium</w:t>
            </w:r>
          </w:p>
          <w:p w:rsidR="00860F16" w:rsidRPr="00860F1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860F1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:rsidR="004333B2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towanie i prezentacja </w:t>
            </w: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pracy zaliczeniowej</w:t>
            </w:r>
          </w:p>
          <w:p w:rsidR="0026284E" w:rsidRPr="004333B2" w:rsidRDefault="004333B2" w:rsidP="004333B2">
            <w:pPr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skanie ≥60% wymaganej </w:t>
            </w:r>
            <w:r w:rsidR="00176408" w:rsidRPr="00860F1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punktacji</w:t>
            </w:r>
            <w:r w:rsidR="00860F16" w:rsidRPr="00860F1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860F16" w:rsidRPr="00860F16">
              <w:rPr>
                <w:rFonts w:ascii="Times New Roman" w:hAnsi="Times New Roman" w:cs="Times New Roman"/>
                <w:sz w:val="20"/>
                <w:szCs w:val="20"/>
              </w:rPr>
              <w:t>za przygotowanie i prezentację  projektu/ pracy zaliczeniowej</w:t>
            </w:r>
          </w:p>
          <w:p w:rsidR="004333B2" w:rsidRPr="0064024B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wiedze 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168E0" w:rsidRDefault="00D168E0" w:rsidP="00D168E0">
            <w:pPr>
              <w:pStyle w:val="NormalnyWeb"/>
              <w:numPr>
                <w:ilvl w:val="0"/>
                <w:numId w:val="49"/>
              </w:numPr>
              <w:tabs>
                <w:tab w:val="clear" w:pos="720"/>
                <w:tab w:val="num" w:pos="179"/>
              </w:tabs>
              <w:spacing w:before="0" w:beforeAutospacing="0" w:after="0" w:afterAutospacing="0"/>
              <w:ind w:left="319" w:hanging="262"/>
              <w:jc w:val="both"/>
              <w:rPr>
                <w:sz w:val="20"/>
                <w:szCs w:val="20"/>
              </w:rPr>
            </w:pPr>
            <w:r w:rsidRPr="00D168E0">
              <w:rPr>
                <w:iCs/>
                <w:sz w:val="20"/>
                <w:szCs w:val="20"/>
              </w:rPr>
              <w:t>Radiologia. Diagnostyka obrazowa RTG, TK, USG, MR,</w:t>
            </w:r>
            <w:r w:rsidRPr="00D168E0">
              <w:rPr>
                <w:sz w:val="20"/>
                <w:szCs w:val="20"/>
              </w:rPr>
              <w:t xml:space="preserve"> redakcja naukowa B. Pruszyński, A. Ciszanowski, Wydawnictwo Lekarskie PZWL, Warszawa 2014.</w:t>
            </w:r>
          </w:p>
          <w:p w:rsidR="0051537C" w:rsidRPr="00D168E0" w:rsidRDefault="00D168E0" w:rsidP="00D168E0">
            <w:pPr>
              <w:pStyle w:val="NormalnyWeb"/>
              <w:numPr>
                <w:ilvl w:val="0"/>
                <w:numId w:val="49"/>
              </w:numPr>
              <w:tabs>
                <w:tab w:val="clear" w:pos="720"/>
                <w:tab w:val="num" w:pos="179"/>
              </w:tabs>
              <w:spacing w:before="0" w:beforeAutospacing="0" w:after="0" w:afterAutospacing="0"/>
              <w:ind w:left="319" w:hanging="262"/>
              <w:jc w:val="both"/>
              <w:rPr>
                <w:sz w:val="20"/>
                <w:szCs w:val="20"/>
              </w:rPr>
            </w:pPr>
            <w:r w:rsidRPr="00D168E0">
              <w:rPr>
                <w:sz w:val="20"/>
                <w:szCs w:val="20"/>
              </w:rPr>
              <w:t xml:space="preserve">Pruszyński B. (red.): </w:t>
            </w:r>
            <w:r w:rsidRPr="00D168E0">
              <w:rPr>
                <w:iCs/>
                <w:sz w:val="20"/>
                <w:szCs w:val="20"/>
              </w:rPr>
              <w:t>Radiologia,</w:t>
            </w:r>
            <w:r w:rsidRPr="00D168E0">
              <w:rPr>
                <w:sz w:val="20"/>
                <w:szCs w:val="20"/>
              </w:rPr>
              <w:t xml:space="preserve"> Wyd. Lekarskie PZWL. Warszawa 2003.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D168E0" w:rsidRDefault="00D168E0" w:rsidP="00D168E0">
            <w:pPr>
              <w:pStyle w:val="NormalnyWeb"/>
              <w:numPr>
                <w:ilvl w:val="0"/>
                <w:numId w:val="50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369" w:hanging="332"/>
              <w:jc w:val="both"/>
              <w:rPr>
                <w:sz w:val="20"/>
                <w:szCs w:val="20"/>
              </w:rPr>
            </w:pPr>
            <w:r w:rsidRPr="00771117">
              <w:rPr>
                <w:sz w:val="20"/>
                <w:szCs w:val="20"/>
              </w:rPr>
              <w:t>Marchiori D.M.: Radiologia kliniczna. Wyd. Czelej. Lublin 2002</w:t>
            </w:r>
            <w:r w:rsidR="000848C9">
              <w:rPr>
                <w:sz w:val="20"/>
                <w:szCs w:val="20"/>
              </w:rPr>
              <w:t>.</w:t>
            </w:r>
          </w:p>
          <w:p w:rsidR="008C159A" w:rsidRPr="00D168E0" w:rsidRDefault="00D168E0" w:rsidP="00D168E0">
            <w:pPr>
              <w:pStyle w:val="NormalnyWeb"/>
              <w:numPr>
                <w:ilvl w:val="0"/>
                <w:numId w:val="50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369" w:hanging="332"/>
              <w:jc w:val="both"/>
              <w:rPr>
                <w:sz w:val="20"/>
                <w:szCs w:val="20"/>
              </w:rPr>
            </w:pPr>
            <w:r w:rsidRPr="00D168E0">
              <w:rPr>
                <w:sz w:val="20"/>
                <w:szCs w:val="20"/>
              </w:rPr>
              <w:t>Pruszyński B. (red.): Diagnostyka obrazowa. Wyd. Lekarskie PZWL. Warszawa 2003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757" w:rsidRDefault="004A6757">
      <w:pPr>
        <w:spacing w:after="0" w:line="240" w:lineRule="auto"/>
      </w:pPr>
      <w:r>
        <w:separator/>
      </w:r>
    </w:p>
  </w:endnote>
  <w:endnote w:type="continuationSeparator" w:id="1">
    <w:p w:rsidR="004A6757" w:rsidRDefault="004A6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757" w:rsidRDefault="004A6757">
      <w:pPr>
        <w:spacing w:after="0" w:line="240" w:lineRule="auto"/>
      </w:pPr>
      <w:r>
        <w:separator/>
      </w:r>
    </w:p>
  </w:footnote>
  <w:footnote w:type="continuationSeparator" w:id="1">
    <w:p w:rsidR="004A6757" w:rsidRDefault="004A6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kern w:val="2"/>
        <w:sz w:val="20"/>
        <w:szCs w:val="20"/>
      </w:rPr>
    </w:lvl>
  </w:abstractNum>
  <w:abstractNum w:abstractNumId="5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8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9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>
    <w:nsid w:val="00000018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2">
    <w:nsid w:val="045C73AF"/>
    <w:multiLevelType w:val="hybridMultilevel"/>
    <w:tmpl w:val="D6086EDC"/>
    <w:lvl w:ilvl="0" w:tplc="5692B4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53CF9"/>
    <w:multiLevelType w:val="hybridMultilevel"/>
    <w:tmpl w:val="D91A4600"/>
    <w:lvl w:ilvl="0" w:tplc="1D546664">
      <w:start w:val="1"/>
      <w:numFmt w:val="decimal"/>
      <w:lvlText w:val="%1."/>
      <w:lvlJc w:val="left"/>
      <w:pPr>
        <w:ind w:left="296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4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BDE7952"/>
    <w:multiLevelType w:val="hybridMultilevel"/>
    <w:tmpl w:val="2D7A2A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F14671"/>
    <w:multiLevelType w:val="hybridMultilevel"/>
    <w:tmpl w:val="603C4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B1076D"/>
    <w:multiLevelType w:val="hybridMultilevel"/>
    <w:tmpl w:val="09E86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097C19"/>
    <w:multiLevelType w:val="hybridMultilevel"/>
    <w:tmpl w:val="A678C44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F07F30"/>
    <w:multiLevelType w:val="hybridMultilevel"/>
    <w:tmpl w:val="91B2D3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206EA1"/>
    <w:multiLevelType w:val="hybridMultilevel"/>
    <w:tmpl w:val="CD90C2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48E0471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8">
    <w:nsid w:val="311C2E89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>
    <w:nsid w:val="32F776A4"/>
    <w:multiLevelType w:val="hybridMultilevel"/>
    <w:tmpl w:val="E554696C"/>
    <w:lvl w:ilvl="0" w:tplc="BB567B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2">
    <w:nsid w:val="42393F82"/>
    <w:multiLevelType w:val="hybridMultilevel"/>
    <w:tmpl w:val="880A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6415D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205660"/>
    <w:multiLevelType w:val="hybridMultilevel"/>
    <w:tmpl w:val="C2AA9D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D73283"/>
    <w:multiLevelType w:val="hybridMultilevel"/>
    <w:tmpl w:val="7894555C"/>
    <w:lvl w:ilvl="0" w:tplc="1D546664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B81580C"/>
    <w:multiLevelType w:val="hybridMultilevel"/>
    <w:tmpl w:val="156E9A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F51762"/>
    <w:multiLevelType w:val="hybridMultilevel"/>
    <w:tmpl w:val="9A7E80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2EF3296"/>
    <w:multiLevelType w:val="hybridMultilevel"/>
    <w:tmpl w:val="3076AF3C"/>
    <w:lvl w:ilvl="0" w:tplc="16168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0232E0"/>
    <w:multiLevelType w:val="multilevel"/>
    <w:tmpl w:val="DD129A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1F2C5D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6">
    <w:nsid w:val="6EE066A9"/>
    <w:multiLevelType w:val="hybridMultilevel"/>
    <w:tmpl w:val="4E3EF3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0E844FA"/>
    <w:multiLevelType w:val="multilevel"/>
    <w:tmpl w:val="68867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8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2975EE6"/>
    <w:multiLevelType w:val="hybridMultilevel"/>
    <w:tmpl w:val="06E032D8"/>
    <w:lvl w:ilvl="0" w:tplc="EA14AF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94F14CC"/>
    <w:multiLevelType w:val="hybridMultilevel"/>
    <w:tmpl w:val="DB38A084"/>
    <w:lvl w:ilvl="0" w:tplc="4E3CD754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1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7DB27575"/>
    <w:multiLevelType w:val="hybridMultilevel"/>
    <w:tmpl w:val="706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4"/>
  </w:num>
  <w:num w:numId="3">
    <w:abstractNumId w:val="30"/>
  </w:num>
  <w:num w:numId="4">
    <w:abstractNumId w:val="41"/>
  </w:num>
  <w:num w:numId="5">
    <w:abstractNumId w:val="14"/>
  </w:num>
  <w:num w:numId="6">
    <w:abstractNumId w:val="48"/>
  </w:num>
  <w:num w:numId="7">
    <w:abstractNumId w:val="39"/>
  </w:num>
  <w:num w:numId="8">
    <w:abstractNumId w:val="17"/>
  </w:num>
  <w:num w:numId="9">
    <w:abstractNumId w:val="52"/>
  </w:num>
  <w:num w:numId="10">
    <w:abstractNumId w:val="37"/>
  </w:num>
  <w:num w:numId="11">
    <w:abstractNumId w:val="18"/>
  </w:num>
  <w:num w:numId="12">
    <w:abstractNumId w:val="2"/>
  </w:num>
  <w:num w:numId="13">
    <w:abstractNumId w:val="22"/>
  </w:num>
  <w:num w:numId="14">
    <w:abstractNumId w:val="31"/>
  </w:num>
  <w:num w:numId="15">
    <w:abstractNumId w:val="8"/>
  </w:num>
  <w:num w:numId="16">
    <w:abstractNumId w:val="0"/>
  </w:num>
  <w:num w:numId="17">
    <w:abstractNumId w:val="4"/>
  </w:num>
  <w:num w:numId="18">
    <w:abstractNumId w:val="10"/>
  </w:num>
  <w:num w:numId="19">
    <w:abstractNumId w:val="11"/>
  </w:num>
  <w:num w:numId="20">
    <w:abstractNumId w:val="45"/>
  </w:num>
  <w:num w:numId="21">
    <w:abstractNumId w:val="28"/>
  </w:num>
  <w:num w:numId="22">
    <w:abstractNumId w:val="24"/>
  </w:num>
  <w:num w:numId="23">
    <w:abstractNumId w:val="47"/>
  </w:num>
  <w:num w:numId="24">
    <w:abstractNumId w:val="35"/>
  </w:num>
  <w:num w:numId="25">
    <w:abstractNumId w:val="7"/>
  </w:num>
  <w:num w:numId="26">
    <w:abstractNumId w:val="13"/>
  </w:num>
  <w:num w:numId="27">
    <w:abstractNumId w:val="12"/>
  </w:num>
  <w:num w:numId="28">
    <w:abstractNumId w:val="33"/>
  </w:num>
  <w:num w:numId="29">
    <w:abstractNumId w:val="23"/>
  </w:num>
  <w:num w:numId="30">
    <w:abstractNumId w:val="15"/>
  </w:num>
  <w:num w:numId="31">
    <w:abstractNumId w:val="38"/>
  </w:num>
  <w:num w:numId="32">
    <w:abstractNumId w:val="36"/>
  </w:num>
  <w:num w:numId="33">
    <w:abstractNumId w:val="20"/>
  </w:num>
  <w:num w:numId="34">
    <w:abstractNumId w:val="49"/>
  </w:num>
  <w:num w:numId="35">
    <w:abstractNumId w:val="53"/>
  </w:num>
  <w:num w:numId="36">
    <w:abstractNumId w:val="25"/>
  </w:num>
  <w:num w:numId="37">
    <w:abstractNumId w:val="50"/>
  </w:num>
  <w:num w:numId="38">
    <w:abstractNumId w:val="26"/>
  </w:num>
  <w:num w:numId="39">
    <w:abstractNumId w:val="42"/>
  </w:num>
  <w:num w:numId="40">
    <w:abstractNumId w:val="44"/>
  </w:num>
  <w:num w:numId="41">
    <w:abstractNumId w:val="27"/>
  </w:num>
  <w:num w:numId="42">
    <w:abstractNumId w:val="29"/>
  </w:num>
  <w:num w:numId="43">
    <w:abstractNumId w:val="19"/>
  </w:num>
  <w:num w:numId="44">
    <w:abstractNumId w:val="5"/>
  </w:num>
  <w:num w:numId="45">
    <w:abstractNumId w:val="46"/>
  </w:num>
  <w:num w:numId="46">
    <w:abstractNumId w:val="16"/>
  </w:num>
  <w:num w:numId="47">
    <w:abstractNumId w:val="32"/>
  </w:num>
  <w:num w:numId="48">
    <w:abstractNumId w:val="51"/>
  </w:num>
  <w:num w:numId="49">
    <w:abstractNumId w:val="43"/>
  </w:num>
  <w:num w:numId="50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5E1B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233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6757"/>
    <w:rsid w:val="004A7299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1C28"/>
    <w:rsid w:val="0072311C"/>
    <w:rsid w:val="0072599A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4434"/>
    <w:rsid w:val="008462C3"/>
    <w:rsid w:val="00847100"/>
    <w:rsid w:val="00852B2B"/>
    <w:rsid w:val="00853704"/>
    <w:rsid w:val="00853A44"/>
    <w:rsid w:val="00855AFD"/>
    <w:rsid w:val="00860F16"/>
    <w:rsid w:val="00867D16"/>
    <w:rsid w:val="008739D0"/>
    <w:rsid w:val="00875A6D"/>
    <w:rsid w:val="00876138"/>
    <w:rsid w:val="0087756E"/>
    <w:rsid w:val="00884037"/>
    <w:rsid w:val="00891535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D7BE6"/>
    <w:rsid w:val="009E6036"/>
    <w:rsid w:val="009E6228"/>
    <w:rsid w:val="009E6D79"/>
    <w:rsid w:val="009F603A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463F"/>
    <w:rsid w:val="00C25C1C"/>
    <w:rsid w:val="00C25E19"/>
    <w:rsid w:val="00C3599E"/>
    <w:rsid w:val="00C41AAB"/>
    <w:rsid w:val="00C41FFD"/>
    <w:rsid w:val="00C4273D"/>
    <w:rsid w:val="00C42E62"/>
    <w:rsid w:val="00C45968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037F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0E591-26CF-49AC-93A0-88897A44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1113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5</cp:revision>
  <dcterms:created xsi:type="dcterms:W3CDTF">2021-10-29T11:41:00Z</dcterms:created>
  <dcterms:modified xsi:type="dcterms:W3CDTF">2021-11-02T11:53:00Z</dcterms:modified>
</cp:coreProperties>
</file>